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CD0553"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713C27"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13C27">
                    <w:rPr>
                      <w:rFonts w:ascii="Helios" w:hAnsi="Helios"/>
                      <w:sz w:val="12"/>
                      <w:szCs w:val="12"/>
                      <w:lang w:val="en-US"/>
                    </w:rPr>
                    <w:t>-</w:t>
                  </w:r>
                  <w:r w:rsidRPr="000D67AD">
                    <w:rPr>
                      <w:rFonts w:ascii="Helios" w:hAnsi="Helios"/>
                      <w:sz w:val="12"/>
                      <w:szCs w:val="12"/>
                      <w:lang w:val="en-US"/>
                    </w:rPr>
                    <w:t>mail</w:t>
                  </w:r>
                  <w:proofErr w:type="gramEnd"/>
                  <w:r w:rsidRPr="00713C27">
                    <w:rPr>
                      <w:rFonts w:ascii="Helios" w:hAnsi="Helios"/>
                      <w:sz w:val="12"/>
                      <w:szCs w:val="12"/>
                      <w:lang w:val="en-US"/>
                    </w:rPr>
                    <w:t xml:space="preserve">: </w:t>
                  </w:r>
                  <w:hyperlink r:id="rId9" w:history="1">
                    <w:r w:rsidRPr="000D67AD">
                      <w:rPr>
                        <w:rFonts w:ascii="Helios" w:hAnsi="Helios"/>
                        <w:sz w:val="12"/>
                        <w:szCs w:val="12"/>
                        <w:lang w:val="en-US"/>
                      </w:rPr>
                      <w:t>posta</w:t>
                    </w:r>
                    <w:r w:rsidRPr="00713C27">
                      <w:rPr>
                        <w:rFonts w:ascii="Helios" w:hAnsi="Helios"/>
                        <w:sz w:val="12"/>
                        <w:szCs w:val="12"/>
                        <w:lang w:val="en-US"/>
                      </w:rPr>
                      <w:t>@</w:t>
                    </w:r>
                    <w:r w:rsidRPr="000D67AD">
                      <w:rPr>
                        <w:rFonts w:ascii="Helios" w:hAnsi="Helios"/>
                        <w:sz w:val="12"/>
                        <w:szCs w:val="12"/>
                        <w:lang w:val="en-US"/>
                      </w:rPr>
                      <w:t>mrsk</w:t>
                    </w:r>
                    <w:r w:rsidRPr="00713C27">
                      <w:rPr>
                        <w:rFonts w:ascii="Helios" w:hAnsi="Helios"/>
                        <w:sz w:val="12"/>
                        <w:szCs w:val="12"/>
                        <w:lang w:val="en-US"/>
                      </w:rPr>
                      <w:t>-1.</w:t>
                    </w:r>
                    <w:r w:rsidRPr="000D67AD">
                      <w:rPr>
                        <w:rFonts w:ascii="Helios" w:hAnsi="Helios"/>
                        <w:sz w:val="12"/>
                        <w:szCs w:val="12"/>
                        <w:lang w:val="en-US"/>
                      </w:rPr>
                      <w:t>ru</w:t>
                    </w:r>
                  </w:hyperlink>
                  <w:r w:rsidRPr="00713C27">
                    <w:rPr>
                      <w:rFonts w:ascii="Helios" w:hAnsi="Helios"/>
                      <w:sz w:val="12"/>
                      <w:szCs w:val="12"/>
                      <w:lang w:val="en-US"/>
                    </w:rPr>
                    <w:t xml:space="preserve">, </w:t>
                  </w:r>
                  <w:hyperlink r:id="rId10" w:history="1">
                    <w:r w:rsidRPr="000D67AD">
                      <w:rPr>
                        <w:rFonts w:ascii="Helios" w:hAnsi="Helios"/>
                        <w:sz w:val="12"/>
                        <w:szCs w:val="12"/>
                        <w:lang w:val="en-US"/>
                      </w:rPr>
                      <w:t>www</w:t>
                    </w:r>
                    <w:r w:rsidRPr="00713C27">
                      <w:rPr>
                        <w:rFonts w:ascii="Helios" w:hAnsi="Helios"/>
                        <w:sz w:val="12"/>
                        <w:szCs w:val="12"/>
                        <w:lang w:val="en-US"/>
                      </w:rPr>
                      <w:t>.</w:t>
                    </w:r>
                    <w:r w:rsidRPr="000D67AD">
                      <w:rPr>
                        <w:rFonts w:ascii="Helios" w:hAnsi="Helios"/>
                        <w:sz w:val="12"/>
                        <w:szCs w:val="12"/>
                        <w:lang w:val="en-US"/>
                      </w:rPr>
                      <w:t>mrsk</w:t>
                    </w:r>
                    <w:r w:rsidRPr="00713C2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713C27" w:rsidRDefault="00717F60" w:rsidP="007556FF">
      <w:pPr>
        <w:spacing w:line="264" w:lineRule="auto"/>
        <w:ind w:firstLine="0"/>
        <w:jc w:val="center"/>
        <w:rPr>
          <w:b/>
          <w:sz w:val="24"/>
          <w:szCs w:val="24"/>
        </w:rPr>
      </w:pPr>
      <w:r w:rsidRPr="00713C27">
        <w:rPr>
          <w:b/>
          <w:sz w:val="24"/>
          <w:szCs w:val="24"/>
        </w:rPr>
        <w:t xml:space="preserve">на право заключения </w:t>
      </w:r>
      <w:r w:rsidR="007556FF" w:rsidRPr="00713C27">
        <w:rPr>
          <w:b/>
          <w:sz w:val="24"/>
          <w:szCs w:val="24"/>
        </w:rPr>
        <w:t xml:space="preserve">Договоров </w:t>
      </w:r>
      <w:r w:rsidR="00713C27" w:rsidRPr="00713C27">
        <w:rPr>
          <w:b/>
          <w:snapToGrid w:val="0"/>
          <w:sz w:val="24"/>
          <w:szCs w:val="24"/>
        </w:rPr>
        <w:t xml:space="preserve">на </w:t>
      </w:r>
      <w:r w:rsidR="00713C27" w:rsidRPr="00713C27">
        <w:rPr>
          <w:b/>
          <w:sz w:val="24"/>
          <w:szCs w:val="24"/>
        </w:rPr>
        <w:t xml:space="preserve">поставку </w:t>
      </w:r>
      <w:proofErr w:type="spellStart"/>
      <w:r w:rsidR="00713C27" w:rsidRPr="00713C27">
        <w:rPr>
          <w:b/>
          <w:sz w:val="24"/>
          <w:szCs w:val="24"/>
        </w:rPr>
        <w:t>БиЗ</w:t>
      </w:r>
      <w:proofErr w:type="spellEnd"/>
      <w:r w:rsidR="00713C27" w:rsidRPr="00713C27">
        <w:rPr>
          <w:b/>
          <w:sz w:val="24"/>
          <w:szCs w:val="24"/>
        </w:rPr>
        <w:t xml:space="preserve"> (ШУЭ) блоков измерения и защиты со счетчиками и без счетчиков электрической энергии</w:t>
      </w:r>
      <w:r w:rsidR="00713C27" w:rsidRPr="00713C27">
        <w:rPr>
          <w:b/>
          <w:snapToGrid w:val="0"/>
          <w:sz w:val="24"/>
          <w:szCs w:val="24"/>
        </w:rPr>
        <w:t xml:space="preserve"> для выполнения работ по </w:t>
      </w:r>
      <w:r w:rsidR="00713C27" w:rsidRPr="00713C27">
        <w:rPr>
          <w:b/>
          <w:sz w:val="24"/>
          <w:szCs w:val="24"/>
        </w:rPr>
        <w:t xml:space="preserve">организации учета электроэнергии на уровнях напряжения 0,23-0,38 </w:t>
      </w:r>
      <w:proofErr w:type="spellStart"/>
      <w:r w:rsidR="00713C27" w:rsidRPr="00713C27">
        <w:rPr>
          <w:b/>
          <w:sz w:val="24"/>
          <w:szCs w:val="24"/>
        </w:rPr>
        <w:t>кВ</w:t>
      </w:r>
      <w:proofErr w:type="spellEnd"/>
      <w:r w:rsidR="00713C27" w:rsidRPr="00713C27">
        <w:rPr>
          <w:b/>
          <w:sz w:val="24"/>
          <w:szCs w:val="24"/>
        </w:rPr>
        <w:t xml:space="preserve"> сторонним потребителям</w:t>
      </w:r>
      <w:r w:rsidR="00713C27" w:rsidRPr="00713C27">
        <w:rPr>
          <w:b/>
          <w:snapToGrid w:val="0"/>
          <w:sz w:val="24"/>
          <w:szCs w:val="24"/>
        </w:rPr>
        <w:t xml:space="preserve">  для нужд ПАО «МРСК Центра» (филиалов «Белгородэнерго» и </w:t>
      </w:r>
      <w:r w:rsidR="00713C27" w:rsidRPr="00713C27">
        <w:rPr>
          <w:b/>
          <w:sz w:val="24"/>
          <w:szCs w:val="24"/>
        </w:rPr>
        <w:t>«Костромаэнерго»</w:t>
      </w:r>
      <w:r w:rsidR="00713C27" w:rsidRPr="00713C27">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40192">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F40192">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F40192">
        <w:rPr>
          <w:noProof/>
        </w:rPr>
        <w:t>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F40192">
        <w:rPr>
          <w:noProof/>
        </w:rPr>
        <w:t>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F40192">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F40192">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F40192">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F40192">
        <w:rPr>
          <w:noProof/>
        </w:rPr>
        <w:t>31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F40192">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F40192">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F40192">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F40192">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F40192">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F40192">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F40192">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F40192">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F40192">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F40192">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F40192">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F40192">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F40192">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F40192">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F40192">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F40192">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713C27">
        <w:rPr>
          <w:iCs/>
          <w:sz w:val="24"/>
          <w:szCs w:val="24"/>
        </w:rPr>
        <w:t xml:space="preserve">747-92-92 (доб. 3123), </w:t>
      </w:r>
      <w:r w:rsidR="007556FF" w:rsidRPr="00713C27">
        <w:rPr>
          <w:sz w:val="24"/>
          <w:szCs w:val="24"/>
        </w:rPr>
        <w:t xml:space="preserve">адрес электронной почты: </w:t>
      </w:r>
      <w:r w:rsidR="007556FF" w:rsidRPr="00713C27">
        <w:rPr>
          <w:iCs/>
          <w:sz w:val="24"/>
          <w:szCs w:val="24"/>
        </w:rPr>
        <w:t xml:space="preserve"> </w:t>
      </w:r>
      <w:hyperlink r:id="rId18" w:history="1">
        <w:r w:rsidR="007556FF" w:rsidRPr="00713C27">
          <w:rPr>
            <w:rStyle w:val="a7"/>
            <w:sz w:val="24"/>
            <w:szCs w:val="24"/>
          </w:rPr>
          <w:t>Lazareva.TV@mrsk-1.ru</w:t>
        </w:r>
      </w:hyperlink>
      <w:r w:rsidRPr="00713C27">
        <w:rPr>
          <w:iCs/>
          <w:sz w:val="24"/>
          <w:szCs w:val="24"/>
        </w:rPr>
        <w:t xml:space="preserve">, ответственное лицо </w:t>
      </w:r>
      <w:proofErr w:type="gramStart"/>
      <w:r w:rsidRPr="00713C27">
        <w:rPr>
          <w:iCs/>
          <w:sz w:val="24"/>
          <w:szCs w:val="24"/>
        </w:rPr>
        <w:t>–</w:t>
      </w:r>
      <w:proofErr w:type="spellStart"/>
      <w:r w:rsidR="008603CD" w:rsidRPr="00713C27">
        <w:rPr>
          <w:sz w:val="24"/>
          <w:szCs w:val="24"/>
        </w:rPr>
        <w:t>С</w:t>
      </w:r>
      <w:proofErr w:type="gramEnd"/>
      <w:r w:rsidR="008603CD" w:rsidRPr="00713C27">
        <w:rPr>
          <w:sz w:val="24"/>
          <w:szCs w:val="24"/>
        </w:rPr>
        <w:t>тоцкая</w:t>
      </w:r>
      <w:proofErr w:type="spellEnd"/>
      <w:r w:rsidR="008603CD" w:rsidRPr="00713C27">
        <w:rPr>
          <w:sz w:val="24"/>
          <w:szCs w:val="24"/>
        </w:rPr>
        <w:t xml:space="preserve"> Елена Юрьевна, контактные телефоны - (4722) 28-30-46, (495) 747-92-92, адрес электронной почты: </w:t>
      </w:r>
      <w:hyperlink r:id="rId19" w:history="1">
        <w:proofErr w:type="gramStart"/>
        <w:r w:rsidR="008603CD" w:rsidRPr="00713C27">
          <w:rPr>
            <w:rStyle w:val="a7"/>
            <w:sz w:val="24"/>
            <w:szCs w:val="24"/>
          </w:rPr>
          <w:t>Stotskaya.EY@mrsk-1.ru</w:t>
        </w:r>
      </w:hyperlink>
      <w:r w:rsidR="008603CD" w:rsidRPr="00713C27">
        <w:rPr>
          <w:rStyle w:val="a7"/>
        </w:rPr>
        <w:t>)</w:t>
      </w:r>
      <w:r w:rsidR="00862664" w:rsidRPr="00713C27">
        <w:rPr>
          <w:sz w:val="24"/>
          <w:szCs w:val="24"/>
        </w:rPr>
        <w:t xml:space="preserve"> </w:t>
      </w:r>
      <w:r w:rsidR="004B5EB3" w:rsidRPr="00713C27">
        <w:rPr>
          <w:iCs/>
          <w:sz w:val="24"/>
          <w:szCs w:val="24"/>
        </w:rPr>
        <w:t>Извещени</w:t>
      </w:r>
      <w:r w:rsidRPr="00713C27">
        <w:rPr>
          <w:iCs/>
          <w:sz w:val="24"/>
          <w:szCs w:val="24"/>
        </w:rPr>
        <w:t>ем</w:t>
      </w:r>
      <w:r w:rsidRPr="00713C27">
        <w:rPr>
          <w:sz w:val="24"/>
          <w:szCs w:val="24"/>
        </w:rPr>
        <w:t xml:space="preserve"> о проведении открытого </w:t>
      </w:r>
      <w:r w:rsidRPr="00713C27">
        <w:rPr>
          <w:iCs/>
          <w:sz w:val="24"/>
          <w:szCs w:val="24"/>
        </w:rPr>
        <w:t>запроса предложений</w:t>
      </w:r>
      <w:r w:rsidRPr="00713C27">
        <w:rPr>
          <w:sz w:val="24"/>
          <w:szCs w:val="24"/>
        </w:rPr>
        <w:t xml:space="preserve">, опубликованным </w:t>
      </w:r>
      <w:r w:rsidRPr="00713C27">
        <w:rPr>
          <w:b/>
          <w:sz w:val="24"/>
          <w:szCs w:val="24"/>
        </w:rPr>
        <w:t>«</w:t>
      </w:r>
      <w:r w:rsidR="00713C27" w:rsidRPr="00713C27">
        <w:rPr>
          <w:b/>
          <w:sz w:val="24"/>
          <w:szCs w:val="24"/>
        </w:rPr>
        <w:t>02</w:t>
      </w:r>
      <w:r w:rsidRPr="00713C27">
        <w:rPr>
          <w:b/>
          <w:sz w:val="24"/>
          <w:szCs w:val="24"/>
        </w:rPr>
        <w:t xml:space="preserve">» </w:t>
      </w:r>
      <w:r w:rsidR="00713C27" w:rsidRPr="00713C27">
        <w:rPr>
          <w:b/>
          <w:sz w:val="24"/>
          <w:szCs w:val="24"/>
        </w:rPr>
        <w:t>марта</w:t>
      </w:r>
      <w:r w:rsidRPr="00713C27">
        <w:rPr>
          <w:b/>
          <w:sz w:val="24"/>
          <w:szCs w:val="24"/>
        </w:rPr>
        <w:t xml:space="preserve"> 20</w:t>
      </w:r>
      <w:r w:rsidR="00C12FA4" w:rsidRPr="00713C27">
        <w:rPr>
          <w:b/>
          <w:sz w:val="24"/>
          <w:szCs w:val="24"/>
        </w:rPr>
        <w:t>1</w:t>
      </w:r>
      <w:r w:rsidR="00862664" w:rsidRPr="00713C27">
        <w:rPr>
          <w:b/>
          <w:sz w:val="24"/>
          <w:szCs w:val="24"/>
        </w:rPr>
        <w:t>6</w:t>
      </w:r>
      <w:r w:rsidRPr="00713C27">
        <w:rPr>
          <w:b/>
          <w:sz w:val="24"/>
          <w:szCs w:val="24"/>
        </w:rPr>
        <w:t xml:space="preserve"> г.</w:t>
      </w:r>
      <w:r w:rsidRPr="00713C27">
        <w:rPr>
          <w:sz w:val="24"/>
          <w:szCs w:val="24"/>
        </w:rPr>
        <w:t xml:space="preserve"> на официальном сайте (</w:t>
      </w:r>
      <w:hyperlink r:id="rId20" w:history="1">
        <w:r w:rsidR="00345CCA" w:rsidRPr="00713C27">
          <w:rPr>
            <w:rStyle w:val="a7"/>
            <w:sz w:val="24"/>
            <w:szCs w:val="24"/>
          </w:rPr>
          <w:t>www.zakupki.</w:t>
        </w:r>
        <w:r w:rsidR="00345CCA" w:rsidRPr="00713C27">
          <w:rPr>
            <w:rStyle w:val="a7"/>
            <w:sz w:val="24"/>
            <w:szCs w:val="24"/>
            <w:lang w:val="en-US"/>
          </w:rPr>
          <w:t>gov</w:t>
        </w:r>
        <w:r w:rsidR="00345CCA" w:rsidRPr="00713C27">
          <w:rPr>
            <w:rStyle w:val="a7"/>
            <w:sz w:val="24"/>
            <w:szCs w:val="24"/>
          </w:rPr>
          <w:t>.ru</w:t>
        </w:r>
      </w:hyperlink>
      <w:r w:rsidRPr="00713C27">
        <w:rPr>
          <w:sz w:val="24"/>
          <w:szCs w:val="24"/>
        </w:rPr>
        <w:t>),</w:t>
      </w:r>
      <w:r w:rsidR="009D7F01" w:rsidRPr="00713C27">
        <w:rPr>
          <w:iCs/>
          <w:sz w:val="24"/>
          <w:szCs w:val="24"/>
        </w:rPr>
        <w:t xml:space="preserve"> </w:t>
      </w:r>
      <w:r w:rsidR="009D7F01" w:rsidRPr="00713C27">
        <w:rPr>
          <w:sz w:val="24"/>
          <w:szCs w:val="24"/>
        </w:rPr>
        <w:t xml:space="preserve">на сайте </w:t>
      </w:r>
      <w:r w:rsidR="007556FF" w:rsidRPr="00713C27">
        <w:rPr>
          <w:iCs/>
          <w:sz w:val="24"/>
          <w:szCs w:val="24"/>
        </w:rPr>
        <w:t>ПАО «МРСК Центра»</w:t>
      </w:r>
      <w:r w:rsidR="009D7F01" w:rsidRPr="00713C27">
        <w:rPr>
          <w:sz w:val="24"/>
          <w:szCs w:val="24"/>
        </w:rPr>
        <w:t xml:space="preserve"> (</w:t>
      </w:r>
      <w:hyperlink r:id="rId21" w:history="1">
        <w:r w:rsidR="007556FF" w:rsidRPr="00713C27">
          <w:rPr>
            <w:rStyle w:val="a7"/>
            <w:sz w:val="24"/>
            <w:szCs w:val="24"/>
          </w:rPr>
          <w:t>www.mrsk-1.ru</w:t>
        </w:r>
      </w:hyperlink>
      <w:r w:rsidR="00862664" w:rsidRPr="00713C27">
        <w:rPr>
          <w:sz w:val="24"/>
          <w:szCs w:val="24"/>
        </w:rPr>
        <w:t>)</w:t>
      </w:r>
      <w:r w:rsidR="00702B2C" w:rsidRPr="00713C27">
        <w:rPr>
          <w:sz w:val="24"/>
          <w:szCs w:val="24"/>
        </w:rPr>
        <w:t xml:space="preserve">, на сайте ЭТП, указанном в п. </w:t>
      </w:r>
      <w:r w:rsidR="00C138CC" w:rsidRPr="00713C27">
        <w:fldChar w:fldCharType="begin"/>
      </w:r>
      <w:r w:rsidR="00C138CC" w:rsidRPr="00713C27">
        <w:instrText xml:space="preserve"> REF _Ref440269836 \r \h  \* MERGEFORMAT </w:instrText>
      </w:r>
      <w:r w:rsidR="00C138CC" w:rsidRPr="00713C27">
        <w:fldChar w:fldCharType="separate"/>
      </w:r>
      <w:r w:rsidR="00622B69" w:rsidRPr="00713C27">
        <w:rPr>
          <w:sz w:val="24"/>
          <w:szCs w:val="24"/>
        </w:rPr>
        <w:t>1.1.2</w:t>
      </w:r>
      <w:r w:rsidR="00C138CC" w:rsidRPr="00713C27">
        <w:fldChar w:fldCharType="end"/>
      </w:r>
      <w:r w:rsidR="00702B2C" w:rsidRPr="00713C27">
        <w:rPr>
          <w:sz w:val="24"/>
          <w:szCs w:val="24"/>
        </w:rPr>
        <w:t xml:space="preserve"> настоящей Документации, </w:t>
      </w:r>
      <w:r w:rsidR="009A7733" w:rsidRPr="00713C27">
        <w:rPr>
          <w:iCs/>
          <w:sz w:val="24"/>
          <w:szCs w:val="24"/>
        </w:rPr>
        <w:t xml:space="preserve"> </w:t>
      </w:r>
      <w:r w:rsidRPr="00713C27">
        <w:rPr>
          <w:iCs/>
          <w:sz w:val="24"/>
          <w:szCs w:val="24"/>
        </w:rPr>
        <w:t>приг</w:t>
      </w:r>
      <w:r w:rsidRPr="00713C27">
        <w:rPr>
          <w:sz w:val="24"/>
          <w:szCs w:val="24"/>
        </w:rPr>
        <w:t>ласило юридических лиц</w:t>
      </w:r>
      <w:r w:rsidR="005B75A6" w:rsidRPr="00713C27">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6C723F">
        <w:rPr>
          <w:sz w:val="24"/>
          <w:szCs w:val="24"/>
        </w:rPr>
        <w:t xml:space="preserve">, </w:t>
      </w:r>
      <w:r w:rsidR="006C723F" w:rsidRPr="006C723F">
        <w:rPr>
          <w:sz w:val="24"/>
          <w:szCs w:val="24"/>
        </w:rPr>
        <w:t>являющихся субъектами малого и среднего предпринимательства (соответствующих критериям отнесения к</w:t>
      </w:r>
      <w:proofErr w:type="gramEnd"/>
      <w:r w:rsidR="006C723F" w:rsidRPr="006C723F">
        <w:rPr>
          <w:sz w:val="24"/>
          <w:szCs w:val="24"/>
        </w:rPr>
        <w:t xml:space="preserve"> </w:t>
      </w:r>
      <w:proofErr w:type="gramStart"/>
      <w:r w:rsidR="006C723F" w:rsidRPr="006C723F">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w:t>
      </w:r>
      <w:r w:rsidR="006C723F" w:rsidRPr="00713C27">
        <w:rPr>
          <w:sz w:val="24"/>
          <w:szCs w:val="24"/>
        </w:rPr>
        <w:t>предпринимательства в Российской Федерации»)</w:t>
      </w:r>
      <w:r w:rsidR="009D7F01" w:rsidRPr="00713C27">
        <w:rPr>
          <w:sz w:val="24"/>
          <w:szCs w:val="24"/>
        </w:rPr>
        <w:t xml:space="preserve"> </w:t>
      </w:r>
      <w:r w:rsidR="00D15381" w:rsidRPr="00713C27">
        <w:rPr>
          <w:sz w:val="24"/>
          <w:szCs w:val="24"/>
        </w:rPr>
        <w:t xml:space="preserve">(далее – Участники) </w:t>
      </w:r>
      <w:r w:rsidR="004B5EB3" w:rsidRPr="00713C27">
        <w:rPr>
          <w:sz w:val="24"/>
          <w:szCs w:val="24"/>
        </w:rPr>
        <w:t>к участию в процедуре О</w:t>
      </w:r>
      <w:r w:rsidRPr="00713C27">
        <w:rPr>
          <w:sz w:val="24"/>
          <w:szCs w:val="24"/>
        </w:rPr>
        <w:t xml:space="preserve">ткрытого запроса предложений (далее – запрос предложений) </w:t>
      </w:r>
      <w:bookmarkEnd w:id="10"/>
      <w:r w:rsidR="004B5EB3" w:rsidRPr="00713C27">
        <w:rPr>
          <w:sz w:val="24"/>
          <w:szCs w:val="24"/>
        </w:rPr>
        <w:t xml:space="preserve">на право заключения </w:t>
      </w:r>
      <w:r w:rsidR="00713C27" w:rsidRPr="00713C27">
        <w:rPr>
          <w:iCs/>
          <w:sz w:val="24"/>
          <w:szCs w:val="24"/>
        </w:rPr>
        <w:t>Д</w:t>
      </w:r>
      <w:r w:rsidR="00713C27" w:rsidRPr="00713C27">
        <w:rPr>
          <w:iCs/>
          <w:sz w:val="24"/>
          <w:szCs w:val="24"/>
          <w:lang w:eastAsia="ru-RU"/>
        </w:rPr>
        <w:t>оговор</w:t>
      </w:r>
      <w:r w:rsidR="00713C27" w:rsidRPr="00713C27">
        <w:rPr>
          <w:sz w:val="24"/>
          <w:szCs w:val="24"/>
        </w:rPr>
        <w:t xml:space="preserve">ов </w:t>
      </w:r>
      <w:r w:rsidR="00713C27" w:rsidRPr="00713C27">
        <w:rPr>
          <w:snapToGrid w:val="0"/>
          <w:sz w:val="24"/>
          <w:szCs w:val="24"/>
        </w:rPr>
        <w:t xml:space="preserve">на </w:t>
      </w:r>
      <w:r w:rsidR="00713C27" w:rsidRPr="00713C27">
        <w:rPr>
          <w:sz w:val="24"/>
          <w:szCs w:val="24"/>
        </w:rPr>
        <w:t xml:space="preserve">поставку </w:t>
      </w:r>
      <w:proofErr w:type="spellStart"/>
      <w:r w:rsidR="00713C27" w:rsidRPr="00713C27">
        <w:rPr>
          <w:sz w:val="24"/>
          <w:szCs w:val="24"/>
        </w:rPr>
        <w:t>БиЗ</w:t>
      </w:r>
      <w:proofErr w:type="spellEnd"/>
      <w:r w:rsidR="00713C27" w:rsidRPr="00713C27">
        <w:rPr>
          <w:sz w:val="24"/>
          <w:szCs w:val="24"/>
        </w:rPr>
        <w:t xml:space="preserve"> (ШУЭ) блоков измерения и защиты со счетчиками и без счетчиков электрической энергии</w:t>
      </w:r>
      <w:r w:rsidR="00713C27" w:rsidRPr="00713C27">
        <w:rPr>
          <w:snapToGrid w:val="0"/>
          <w:sz w:val="24"/>
          <w:szCs w:val="24"/>
        </w:rPr>
        <w:t xml:space="preserve"> для</w:t>
      </w:r>
      <w:proofErr w:type="gramEnd"/>
      <w:r w:rsidR="00713C27" w:rsidRPr="00713C27">
        <w:rPr>
          <w:snapToGrid w:val="0"/>
          <w:sz w:val="24"/>
          <w:szCs w:val="24"/>
        </w:rPr>
        <w:t xml:space="preserve"> </w:t>
      </w:r>
      <w:proofErr w:type="gramStart"/>
      <w:r w:rsidR="00713C27" w:rsidRPr="00713C27">
        <w:rPr>
          <w:snapToGrid w:val="0"/>
          <w:sz w:val="24"/>
          <w:szCs w:val="24"/>
        </w:rPr>
        <w:t xml:space="preserve">выполнения работ по </w:t>
      </w:r>
      <w:r w:rsidR="00713C27" w:rsidRPr="00713C27">
        <w:rPr>
          <w:sz w:val="24"/>
          <w:szCs w:val="24"/>
        </w:rPr>
        <w:t xml:space="preserve">организации учета электроэнергии на уровнях напряжения 0,23-0,38 </w:t>
      </w:r>
      <w:proofErr w:type="spellStart"/>
      <w:r w:rsidR="00713C27" w:rsidRPr="00713C27">
        <w:rPr>
          <w:sz w:val="24"/>
          <w:szCs w:val="24"/>
        </w:rPr>
        <w:t>кВ</w:t>
      </w:r>
      <w:proofErr w:type="spellEnd"/>
      <w:r w:rsidR="00713C27" w:rsidRPr="00713C27">
        <w:rPr>
          <w:sz w:val="24"/>
          <w:szCs w:val="24"/>
        </w:rPr>
        <w:t xml:space="preserve"> сторонним потребителям</w:t>
      </w:r>
      <w:r w:rsidR="00702B2C" w:rsidRPr="00713C27">
        <w:rPr>
          <w:sz w:val="24"/>
          <w:szCs w:val="24"/>
        </w:rPr>
        <w:t xml:space="preserve"> для нужд ПАО «МРСК Центра» </w:t>
      </w:r>
      <w:r w:rsidR="00713C27" w:rsidRPr="00713C27">
        <w:rPr>
          <w:sz w:val="24"/>
          <w:szCs w:val="24"/>
        </w:rPr>
        <w:t>(филиал</w:t>
      </w:r>
      <w:r w:rsidR="00862664" w:rsidRPr="00713C27">
        <w:rPr>
          <w:sz w:val="24"/>
          <w:szCs w:val="24"/>
        </w:rPr>
        <w:t>ов «Белгородэнерго», расположенного по адресу:</w:t>
      </w:r>
      <w:proofErr w:type="gramEnd"/>
      <w:r w:rsidR="00862664" w:rsidRPr="00713C27">
        <w:rPr>
          <w:sz w:val="24"/>
          <w:szCs w:val="24"/>
        </w:rPr>
        <w:t xml:space="preserve"> </w:t>
      </w:r>
      <w:proofErr w:type="gramStart"/>
      <w:r w:rsidR="00862664" w:rsidRPr="00713C27">
        <w:rPr>
          <w:sz w:val="24"/>
          <w:szCs w:val="24"/>
        </w:rPr>
        <w:t>РФ, 308600, г. Белгор</w:t>
      </w:r>
      <w:r w:rsidR="00713C27" w:rsidRPr="00713C27">
        <w:rPr>
          <w:sz w:val="24"/>
          <w:szCs w:val="24"/>
        </w:rPr>
        <w:t xml:space="preserve">од, ул. Преображенская, д. 42 и </w:t>
      </w:r>
      <w:r w:rsidR="00862664" w:rsidRPr="00713C27">
        <w:rPr>
          <w:sz w:val="24"/>
          <w:szCs w:val="24"/>
        </w:rPr>
        <w:t>«Костромаэнерго», расположенного по адресу:</w:t>
      </w:r>
      <w:proofErr w:type="gramEnd"/>
      <w:r w:rsidR="00862664" w:rsidRPr="00713C27">
        <w:rPr>
          <w:sz w:val="24"/>
          <w:szCs w:val="24"/>
        </w:rPr>
        <w:t xml:space="preserve"> </w:t>
      </w:r>
      <w:proofErr w:type="gramStart"/>
      <w:r w:rsidR="00862664" w:rsidRPr="00713C27">
        <w:rPr>
          <w:sz w:val="24"/>
          <w:szCs w:val="24"/>
        </w:rPr>
        <w:t>РФ, 156961,</w:t>
      </w:r>
      <w:r w:rsidR="00713C27" w:rsidRPr="00713C27">
        <w:rPr>
          <w:sz w:val="24"/>
          <w:szCs w:val="24"/>
        </w:rPr>
        <w:t xml:space="preserve"> г. Кострома, проспект Мира, 53</w:t>
      </w:r>
      <w:r w:rsidR="00862664" w:rsidRPr="00713C27">
        <w:rPr>
          <w:sz w:val="24"/>
          <w:szCs w:val="24"/>
        </w:rPr>
        <w:t>)</w:t>
      </w:r>
      <w:r w:rsidRPr="00713C27">
        <w:rPr>
          <w:sz w:val="24"/>
          <w:szCs w:val="24"/>
        </w:rPr>
        <w:t>.</w:t>
      </w:r>
      <w:bookmarkEnd w:id="11"/>
      <w:bookmarkEnd w:id="12"/>
      <w:bookmarkEnd w:id="13"/>
      <w:proofErr w:type="gramEnd"/>
    </w:p>
    <w:p w:rsidR="00717F60" w:rsidRPr="00713C2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713C27">
        <w:rPr>
          <w:sz w:val="24"/>
          <w:szCs w:val="24"/>
        </w:rPr>
        <w:t xml:space="preserve">Настоящий </w:t>
      </w:r>
      <w:r w:rsidR="004B5EB3" w:rsidRPr="00713C27">
        <w:rPr>
          <w:sz w:val="24"/>
          <w:szCs w:val="24"/>
        </w:rPr>
        <w:t>З</w:t>
      </w:r>
      <w:r w:rsidRPr="00713C27">
        <w:rPr>
          <w:sz w:val="24"/>
          <w:szCs w:val="24"/>
        </w:rPr>
        <w:t xml:space="preserve">апрос предложений проводится в соответствии с правилами и с использованием функционала </w:t>
      </w:r>
      <w:r w:rsidR="00702B2C" w:rsidRPr="00713C27">
        <w:rPr>
          <w:sz w:val="24"/>
          <w:szCs w:val="24"/>
        </w:rPr>
        <w:t>электронной торговой площадк</w:t>
      </w:r>
      <w:r w:rsidR="00414AB1" w:rsidRPr="00713C27">
        <w:rPr>
          <w:sz w:val="24"/>
          <w:szCs w:val="24"/>
        </w:rPr>
        <w:t>и</w:t>
      </w:r>
      <w:r w:rsidR="00702B2C" w:rsidRPr="00713C27">
        <w:rPr>
          <w:sz w:val="24"/>
          <w:szCs w:val="24"/>
        </w:rPr>
        <w:t xml:space="preserve"> </w:t>
      </w:r>
      <w:r w:rsidR="000D70B6" w:rsidRPr="00713C27">
        <w:rPr>
          <w:sz w:val="24"/>
          <w:szCs w:val="24"/>
        </w:rPr>
        <w:t>П</w:t>
      </w:r>
      <w:r w:rsidR="00702B2C" w:rsidRPr="00713C27">
        <w:rPr>
          <w:sz w:val="24"/>
          <w:szCs w:val="24"/>
        </w:rPr>
        <w:t>АО «</w:t>
      </w:r>
      <w:proofErr w:type="spellStart"/>
      <w:r w:rsidR="00702B2C" w:rsidRPr="00713C27">
        <w:rPr>
          <w:sz w:val="24"/>
          <w:szCs w:val="24"/>
        </w:rPr>
        <w:t>Россети</w:t>
      </w:r>
      <w:proofErr w:type="spellEnd"/>
      <w:r w:rsidR="00702B2C" w:rsidRPr="00713C27">
        <w:rPr>
          <w:sz w:val="24"/>
          <w:szCs w:val="24"/>
        </w:rPr>
        <w:t xml:space="preserve">» </w:t>
      </w:r>
      <w:hyperlink r:id="rId22" w:history="1">
        <w:r w:rsidR="00702B2C" w:rsidRPr="00713C27">
          <w:rPr>
            <w:rStyle w:val="a7"/>
            <w:sz w:val="24"/>
            <w:szCs w:val="24"/>
          </w:rPr>
          <w:t>www.b2b-mrsk.ru</w:t>
        </w:r>
      </w:hyperlink>
      <w:r w:rsidR="00702B2C" w:rsidRPr="00713C27">
        <w:rPr>
          <w:sz w:val="24"/>
          <w:szCs w:val="24"/>
        </w:rPr>
        <w:t xml:space="preserve"> (далее — ЭТП)</w:t>
      </w:r>
      <w:r w:rsidR="005B75A6" w:rsidRPr="00713C27">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713C27">
        <w:rPr>
          <w:sz w:val="24"/>
          <w:szCs w:val="24"/>
        </w:rPr>
        <w:t>Заказчик</w:t>
      </w:r>
      <w:r w:rsidR="00702B2C" w:rsidRPr="00713C27">
        <w:rPr>
          <w:sz w:val="24"/>
          <w:szCs w:val="24"/>
        </w:rPr>
        <w:t xml:space="preserve">: </w:t>
      </w:r>
      <w:r w:rsidRPr="00713C27">
        <w:rPr>
          <w:sz w:val="24"/>
          <w:szCs w:val="24"/>
        </w:rPr>
        <w:t xml:space="preserve"> </w:t>
      </w:r>
      <w:r w:rsidR="00702B2C" w:rsidRPr="00713C27">
        <w:rPr>
          <w:iCs/>
          <w:sz w:val="24"/>
          <w:szCs w:val="24"/>
        </w:rPr>
        <w:t>ПАО</w:t>
      </w:r>
      <w:r w:rsidR="00702B2C" w:rsidRPr="00C12FA4">
        <w:rPr>
          <w:iCs/>
          <w:sz w:val="24"/>
          <w:szCs w:val="24"/>
        </w:rPr>
        <w:t xml:space="preserve">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713C2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713C27">
        <w:rPr>
          <w:iCs/>
          <w:sz w:val="24"/>
          <w:szCs w:val="24"/>
        </w:rPr>
        <w:t>Д</w:t>
      </w:r>
      <w:r w:rsidR="00713C27" w:rsidRPr="005E44D3">
        <w:rPr>
          <w:iCs/>
          <w:sz w:val="24"/>
          <w:szCs w:val="24"/>
          <w:lang w:eastAsia="ru-RU"/>
        </w:rPr>
        <w:t>оговор</w:t>
      </w:r>
      <w:r w:rsidR="00713C27" w:rsidRPr="005E44D3">
        <w:rPr>
          <w:sz w:val="24"/>
          <w:szCs w:val="24"/>
        </w:rPr>
        <w:t xml:space="preserve">ов </w:t>
      </w:r>
      <w:r w:rsidR="00713C27" w:rsidRPr="005E44D3">
        <w:rPr>
          <w:snapToGrid w:val="0"/>
          <w:sz w:val="24"/>
          <w:szCs w:val="24"/>
        </w:rPr>
        <w:t xml:space="preserve">на </w:t>
      </w:r>
      <w:r w:rsidR="00713C27" w:rsidRPr="005E44D3">
        <w:rPr>
          <w:sz w:val="24"/>
          <w:szCs w:val="24"/>
        </w:rPr>
        <w:t xml:space="preserve">поставку </w:t>
      </w:r>
      <w:proofErr w:type="spellStart"/>
      <w:r w:rsidR="00713C27" w:rsidRPr="005E44D3">
        <w:rPr>
          <w:sz w:val="24"/>
          <w:szCs w:val="24"/>
        </w:rPr>
        <w:t>БиЗ</w:t>
      </w:r>
      <w:proofErr w:type="spellEnd"/>
      <w:r w:rsidR="00713C27" w:rsidRPr="005E44D3">
        <w:rPr>
          <w:sz w:val="24"/>
          <w:szCs w:val="24"/>
        </w:rPr>
        <w:t xml:space="preserve"> (ШУЭ) блоков измерения и защиты со счетчиками и без счетчиков электрической энергии</w:t>
      </w:r>
      <w:r w:rsidR="00713C27" w:rsidRPr="005E44D3">
        <w:rPr>
          <w:snapToGrid w:val="0"/>
          <w:sz w:val="24"/>
          <w:szCs w:val="24"/>
        </w:rPr>
        <w:t xml:space="preserve"> для выполнения работ по </w:t>
      </w:r>
      <w:r w:rsidR="00713C27" w:rsidRPr="005E44D3">
        <w:rPr>
          <w:sz w:val="24"/>
          <w:szCs w:val="24"/>
        </w:rPr>
        <w:t xml:space="preserve">организации учета электроэнергии на уровнях напряжения 0,23-0,38 </w:t>
      </w:r>
      <w:proofErr w:type="spellStart"/>
      <w:r w:rsidR="00713C27" w:rsidRPr="005E44D3">
        <w:rPr>
          <w:sz w:val="24"/>
          <w:szCs w:val="24"/>
        </w:rPr>
        <w:t>кВ</w:t>
      </w:r>
      <w:proofErr w:type="spellEnd"/>
      <w:r w:rsidR="00713C27" w:rsidRPr="005E44D3">
        <w:rPr>
          <w:sz w:val="24"/>
          <w:szCs w:val="24"/>
        </w:rPr>
        <w:t xml:space="preserve"> сторонним </w:t>
      </w:r>
      <w:r w:rsidR="00713C27" w:rsidRPr="00713C27">
        <w:rPr>
          <w:sz w:val="24"/>
          <w:szCs w:val="24"/>
        </w:rPr>
        <w:t>потребителям</w:t>
      </w:r>
      <w:r w:rsidR="00713C27" w:rsidRPr="00713C27">
        <w:rPr>
          <w:snapToGrid w:val="0"/>
          <w:sz w:val="24"/>
          <w:szCs w:val="24"/>
        </w:rPr>
        <w:t xml:space="preserve">  для нужд ПАО «МРСК Центра» (филиалов «Белгородэнерго» и </w:t>
      </w:r>
      <w:r w:rsidR="00713C27" w:rsidRPr="00713C27">
        <w:rPr>
          <w:sz w:val="24"/>
          <w:szCs w:val="24"/>
        </w:rPr>
        <w:t>«Костромаэнерго»</w:t>
      </w:r>
      <w:r w:rsidR="00713C27" w:rsidRPr="00713C27">
        <w:rPr>
          <w:snapToGrid w:val="0"/>
          <w:sz w:val="24"/>
          <w:szCs w:val="24"/>
        </w:rPr>
        <w:t>)</w:t>
      </w:r>
      <w:r w:rsidR="00702B2C" w:rsidRPr="00713C27">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713C27">
        <w:rPr>
          <w:sz w:val="24"/>
          <w:szCs w:val="24"/>
        </w:rPr>
        <w:t xml:space="preserve">Количество лотов: </w:t>
      </w:r>
      <w:r w:rsidRPr="00713C27">
        <w:rPr>
          <w:b/>
          <w:sz w:val="24"/>
          <w:szCs w:val="24"/>
        </w:rPr>
        <w:t>1 (один)</w:t>
      </w:r>
      <w:r w:rsidRPr="00713C27">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lastRenderedPageBreak/>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713C27">
        <w:rPr>
          <w:b/>
          <w:sz w:val="24"/>
          <w:szCs w:val="24"/>
        </w:rPr>
        <w:t>до 31 мая 2016 года</w:t>
      </w:r>
      <w:r w:rsidR="00717F60" w:rsidRPr="00E71A48">
        <w:rPr>
          <w:sz w:val="24"/>
          <w:szCs w:val="24"/>
        </w:rPr>
        <w:t>.</w:t>
      </w:r>
      <w:bookmarkEnd w:id="19"/>
    </w:p>
    <w:p w:rsidR="008D2928" w:rsidRPr="008D292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адресам филиалов ПАО «МРСК Центра»:</w:t>
      </w:r>
      <w:bookmarkEnd w:id="20"/>
      <w:r w:rsidR="002556E6">
        <w:rPr>
          <w:sz w:val="24"/>
          <w:szCs w:val="24"/>
        </w:rPr>
        <w:t xml:space="preserve"> </w:t>
      </w:r>
    </w:p>
    <w:p w:rsidR="008D2928" w:rsidRPr="00713C27"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713C27">
        <w:rPr>
          <w:rFonts w:ascii="Times New Roman" w:hAnsi="Times New Roman"/>
          <w:sz w:val="24"/>
          <w:szCs w:val="24"/>
        </w:rPr>
        <w:t>«Белгородэнерго», РФ, 308000, г. Белгород, 5-й Заводской переулок, д. 17 (Центральный склад);</w:t>
      </w:r>
    </w:p>
    <w:p w:rsidR="008D2928" w:rsidRPr="00713C27"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713C27">
        <w:rPr>
          <w:rFonts w:ascii="Times New Roman" w:hAnsi="Times New Roman"/>
          <w:sz w:val="24"/>
          <w:szCs w:val="24"/>
        </w:rPr>
        <w:t>«Костромаэнерго», склад Центрального региона: г. Кострома, ул. Катушечная, 157</w:t>
      </w:r>
      <w:r w:rsidR="00713C27" w:rsidRPr="00713C27">
        <w:rPr>
          <w:rFonts w:ascii="Times New Roman" w:hAnsi="Times New Roman"/>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713C27">
        <w:rPr>
          <w:iCs/>
          <w:sz w:val="24"/>
          <w:szCs w:val="24"/>
        </w:rPr>
        <w:t>Форма и</w:t>
      </w:r>
      <w:r w:rsidRPr="0022360B">
        <w:rPr>
          <w:iCs/>
          <w:sz w:val="24"/>
          <w:szCs w:val="24"/>
        </w:rPr>
        <w:t xml:space="preserve"> порядок оплаты: безналичный расчет, в течение 30 (тридцати) </w:t>
      </w:r>
      <w:r w:rsidR="006C723F">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w:t>
      </w:r>
      <w:r w:rsidRPr="00C606DE">
        <w:rPr>
          <w:bCs w:val="0"/>
          <w:sz w:val="24"/>
          <w:szCs w:val="24"/>
        </w:rPr>
        <w:lastRenderedPageBreak/>
        <w:t xml:space="preserve">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w:t>
      </w:r>
      <w:r w:rsidR="008D1B83" w:rsidRPr="008D1B83">
        <w:rPr>
          <w:sz w:val="24"/>
          <w:szCs w:val="24"/>
        </w:rPr>
        <w:lastRenderedPageBreak/>
        <w:t xml:space="preserve">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w:t>
      </w:r>
      <w:r w:rsidRPr="00E71A48">
        <w:rPr>
          <w:sz w:val="24"/>
          <w:szCs w:val="24"/>
        </w:rPr>
        <w:lastRenderedPageBreak/>
        <w:t xml:space="preserve">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 xml:space="preserve">и запроса предложений, оформившие свое участие в </w:t>
      </w:r>
      <w:r w:rsidRPr="00E71A48">
        <w:rPr>
          <w:sz w:val="24"/>
          <w:szCs w:val="24"/>
        </w:rPr>
        <w:lastRenderedPageBreak/>
        <w:t>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w:t>
      </w:r>
      <w:r w:rsidRPr="000E5AC7">
        <w:rPr>
          <w:sz w:val="24"/>
          <w:szCs w:val="24"/>
        </w:rPr>
        <w:lastRenderedPageBreak/>
        <w:t xml:space="preserve">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592D1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92D1E">
        <w:rPr>
          <w:b/>
          <w:bCs w:val="0"/>
          <w:sz w:val="24"/>
          <w:szCs w:val="24"/>
          <w:u w:val="single"/>
        </w:rPr>
        <w:t>По Лоту №1:</w:t>
      </w:r>
      <w:r w:rsidR="00717F60" w:rsidRPr="00592D1E">
        <w:rPr>
          <w:bCs w:val="0"/>
          <w:sz w:val="24"/>
          <w:szCs w:val="24"/>
        </w:rPr>
        <w:t xml:space="preserve"> </w:t>
      </w:r>
      <w:bookmarkStart w:id="230" w:name="_GoBack"/>
      <w:r w:rsidR="00592D1E" w:rsidRPr="00592D1E">
        <w:rPr>
          <w:b/>
          <w:bCs w:val="0"/>
          <w:sz w:val="24"/>
          <w:szCs w:val="24"/>
        </w:rPr>
        <w:t>2 918 553,00</w:t>
      </w:r>
      <w:r w:rsidR="00592D1E" w:rsidRPr="00592D1E">
        <w:rPr>
          <w:sz w:val="24"/>
          <w:szCs w:val="24"/>
        </w:rPr>
        <w:t xml:space="preserve"> (два миллиона девятьсот восемнадцать тысяч пятьсот пятьдесят три) рубля 00 копеек РФ, без учета НДС; НДС составляет </w:t>
      </w:r>
      <w:r w:rsidR="00592D1E" w:rsidRPr="00592D1E">
        <w:rPr>
          <w:b/>
          <w:bCs w:val="0"/>
          <w:sz w:val="24"/>
          <w:szCs w:val="24"/>
        </w:rPr>
        <w:t>525 339,54</w:t>
      </w:r>
      <w:r w:rsidR="00592D1E" w:rsidRPr="00592D1E">
        <w:rPr>
          <w:sz w:val="24"/>
          <w:szCs w:val="24"/>
        </w:rPr>
        <w:t xml:space="preserve"> (пятьсот двадцать пять тысяч триста тридцать девять) рублей 54 копейки РФ; </w:t>
      </w:r>
      <w:r w:rsidR="00592D1E" w:rsidRPr="00592D1E">
        <w:rPr>
          <w:b/>
          <w:bCs w:val="0"/>
          <w:sz w:val="24"/>
          <w:szCs w:val="24"/>
        </w:rPr>
        <w:t>3 443 892,54</w:t>
      </w:r>
      <w:r w:rsidR="00592D1E" w:rsidRPr="00592D1E">
        <w:rPr>
          <w:sz w:val="24"/>
          <w:szCs w:val="24"/>
        </w:rPr>
        <w:t xml:space="preserve"> (три миллиона четыреста сорок три тысячи восемьсот девяносто два) рубля 54 копейки РФ, с учетом НДС</w:t>
      </w:r>
      <w:r w:rsidR="00155DAF" w:rsidRPr="00592D1E">
        <w:rPr>
          <w:sz w:val="24"/>
          <w:szCs w:val="24"/>
        </w:rPr>
        <w:t>,</w:t>
      </w:r>
      <w:r w:rsidR="00155DAF" w:rsidRPr="00592D1E">
        <w:rPr>
          <w:rFonts w:eastAsia="Calibri"/>
          <w:sz w:val="24"/>
          <w:szCs w:val="24"/>
          <w:lang w:eastAsia="en-US"/>
        </w:rPr>
        <w:t xml:space="preserve"> в том числе по филиалам ПАО «МРСК Центра»:</w:t>
      </w:r>
    </w:p>
    <w:p w:rsidR="00155DAF" w:rsidRPr="00592D1E" w:rsidRDefault="00155DAF" w:rsidP="00BC19F9">
      <w:pPr>
        <w:pStyle w:val="aff6"/>
        <w:numPr>
          <w:ilvl w:val="0"/>
          <w:numId w:val="53"/>
        </w:numPr>
        <w:tabs>
          <w:tab w:val="clear" w:pos="1134"/>
        </w:tabs>
        <w:suppressAutoHyphens w:val="0"/>
        <w:spacing w:line="240" w:lineRule="auto"/>
        <w:ind w:left="426"/>
        <w:rPr>
          <w:rFonts w:eastAsia="Calibri"/>
          <w:sz w:val="24"/>
          <w:szCs w:val="24"/>
          <w:lang w:eastAsia="en-US"/>
        </w:rPr>
      </w:pPr>
      <w:proofErr w:type="gramStart"/>
      <w:r w:rsidRPr="00592D1E">
        <w:rPr>
          <w:rFonts w:eastAsia="Calibri"/>
          <w:sz w:val="24"/>
          <w:szCs w:val="24"/>
          <w:lang w:eastAsia="en-US"/>
        </w:rPr>
        <w:t xml:space="preserve">«Белгородэнерго» - </w:t>
      </w:r>
      <w:r w:rsidR="00592D1E" w:rsidRPr="00592D1E">
        <w:rPr>
          <w:b/>
          <w:bCs w:val="0"/>
          <w:sz w:val="24"/>
          <w:szCs w:val="24"/>
        </w:rPr>
        <w:t>2 502 134,00</w:t>
      </w:r>
      <w:r w:rsidR="00592D1E" w:rsidRPr="00592D1E">
        <w:rPr>
          <w:sz w:val="24"/>
          <w:szCs w:val="24"/>
        </w:rPr>
        <w:t xml:space="preserve"> (два миллиона пятьсот две тысячи сто тридцать четыре) рубля 00 копеек РФ, без учета НДС; НДС составляет </w:t>
      </w:r>
      <w:r w:rsidR="00592D1E" w:rsidRPr="00592D1E">
        <w:rPr>
          <w:b/>
          <w:bCs w:val="0"/>
          <w:sz w:val="24"/>
          <w:szCs w:val="24"/>
        </w:rPr>
        <w:t>450 384,12</w:t>
      </w:r>
      <w:r w:rsidR="00592D1E" w:rsidRPr="00592D1E">
        <w:rPr>
          <w:sz w:val="24"/>
          <w:szCs w:val="24"/>
        </w:rPr>
        <w:t xml:space="preserve"> (четыреста пятьдесят тысяч триста восемьдесят четыре) рубля 12 копеек РФ; </w:t>
      </w:r>
      <w:r w:rsidR="00592D1E" w:rsidRPr="00592D1E">
        <w:rPr>
          <w:b/>
          <w:bCs w:val="0"/>
          <w:sz w:val="24"/>
          <w:szCs w:val="24"/>
        </w:rPr>
        <w:t>2 952 518,12</w:t>
      </w:r>
      <w:r w:rsidR="00592D1E" w:rsidRPr="00592D1E">
        <w:rPr>
          <w:sz w:val="24"/>
          <w:szCs w:val="24"/>
        </w:rPr>
        <w:t xml:space="preserve"> (два миллиона девятьсот пятьдесят две тысячи пятьсот восемнадцать) рублей 12 копеек РФ, с учетом НДС</w:t>
      </w:r>
      <w:r w:rsidRPr="00592D1E">
        <w:rPr>
          <w:rFonts w:eastAsia="Calibri"/>
          <w:sz w:val="24"/>
          <w:szCs w:val="24"/>
          <w:lang w:eastAsia="en-US"/>
        </w:rPr>
        <w:t>;</w:t>
      </w:r>
      <w:proofErr w:type="gramEnd"/>
    </w:p>
    <w:p w:rsidR="00155DAF" w:rsidRPr="00592D1E" w:rsidRDefault="00713C27" w:rsidP="00BC19F9">
      <w:pPr>
        <w:pStyle w:val="aff6"/>
        <w:numPr>
          <w:ilvl w:val="0"/>
          <w:numId w:val="53"/>
        </w:numPr>
        <w:tabs>
          <w:tab w:val="clear" w:pos="1134"/>
        </w:tabs>
        <w:suppressAutoHyphens w:val="0"/>
        <w:spacing w:line="240" w:lineRule="auto"/>
        <w:ind w:left="426"/>
        <w:rPr>
          <w:rFonts w:eastAsia="Calibri"/>
          <w:sz w:val="24"/>
          <w:szCs w:val="24"/>
          <w:lang w:eastAsia="en-US"/>
        </w:rPr>
      </w:pPr>
      <w:r w:rsidRPr="00592D1E">
        <w:rPr>
          <w:rFonts w:eastAsia="Calibri"/>
          <w:sz w:val="24"/>
          <w:szCs w:val="24"/>
          <w:lang w:eastAsia="en-US"/>
        </w:rPr>
        <w:t xml:space="preserve"> </w:t>
      </w:r>
      <w:r w:rsidR="00155DAF" w:rsidRPr="00592D1E">
        <w:rPr>
          <w:rFonts w:eastAsia="Calibri"/>
          <w:sz w:val="24"/>
          <w:szCs w:val="24"/>
          <w:lang w:eastAsia="en-US"/>
        </w:rPr>
        <w:t xml:space="preserve">«Костромаэнерго» - </w:t>
      </w:r>
      <w:r w:rsidR="00592D1E" w:rsidRPr="00592D1E">
        <w:rPr>
          <w:b/>
          <w:bCs w:val="0"/>
          <w:sz w:val="24"/>
          <w:szCs w:val="24"/>
        </w:rPr>
        <w:t>416 419,00</w:t>
      </w:r>
      <w:r w:rsidR="00592D1E" w:rsidRPr="00592D1E">
        <w:rPr>
          <w:sz w:val="24"/>
          <w:szCs w:val="24"/>
        </w:rPr>
        <w:t xml:space="preserve"> (четыреста шестнадцать тысяч четыреста девятнадцать) рублей 00 копеек РФ, без учета НДС; НДС составляет </w:t>
      </w:r>
      <w:r w:rsidR="00592D1E" w:rsidRPr="00592D1E">
        <w:rPr>
          <w:b/>
          <w:bCs w:val="0"/>
          <w:sz w:val="24"/>
          <w:szCs w:val="24"/>
        </w:rPr>
        <w:t>74 955,42</w:t>
      </w:r>
      <w:r w:rsidR="00592D1E" w:rsidRPr="00592D1E">
        <w:rPr>
          <w:sz w:val="24"/>
          <w:szCs w:val="24"/>
        </w:rPr>
        <w:t xml:space="preserve"> (семьдесят четыре тысячи девятьсот пятьдесят пять) рублей 42 копейки РФ; </w:t>
      </w:r>
      <w:r w:rsidR="00592D1E" w:rsidRPr="00592D1E">
        <w:rPr>
          <w:b/>
          <w:bCs w:val="0"/>
          <w:sz w:val="24"/>
          <w:szCs w:val="24"/>
        </w:rPr>
        <w:t>491 374,42</w:t>
      </w:r>
      <w:r w:rsidR="00592D1E" w:rsidRPr="00592D1E">
        <w:rPr>
          <w:sz w:val="24"/>
          <w:szCs w:val="24"/>
        </w:rPr>
        <w:t xml:space="preserve"> (четыреста девяносто одна тысяча триста семьдесят четыре) рубля 42 копейки РФ, с учетом НДС</w:t>
      </w:r>
      <w:bookmarkEnd w:id="230"/>
      <w:r w:rsidRPr="00592D1E">
        <w:rPr>
          <w:rFonts w:eastAsia="Calibri"/>
          <w:sz w:val="24"/>
          <w:szCs w:val="24"/>
          <w:lang w:eastAsia="en-US"/>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92D1E">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w:t>
      </w:r>
      <w:r w:rsidRPr="00546518">
        <w:rPr>
          <w:bCs w:val="0"/>
          <w:sz w:val="24"/>
          <w:szCs w:val="24"/>
        </w:rPr>
        <w:lastRenderedPageBreak/>
        <w:t>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6C723F">
        <w:rPr>
          <w:bCs w:val="0"/>
          <w:sz w:val="24"/>
          <w:szCs w:val="24"/>
        </w:rPr>
        <w:t xml:space="preserve">, </w:t>
      </w:r>
      <w:r w:rsidR="006C723F" w:rsidRPr="006C723F">
        <w:rPr>
          <w:sz w:val="24"/>
          <w:szCs w:val="24"/>
        </w:rPr>
        <w:t>являющееся субъектом малого и среднего предпринимательства</w:t>
      </w:r>
      <w:r w:rsidRPr="006C723F">
        <w:rPr>
          <w:bCs w:val="0"/>
          <w:sz w:val="24"/>
          <w:szCs w:val="24"/>
        </w:rPr>
        <w:t xml:space="preserve">. </w:t>
      </w:r>
      <w:r w:rsidR="003F330D" w:rsidRPr="006C723F">
        <w:rPr>
          <w:bCs w:val="0"/>
          <w:sz w:val="24"/>
          <w:szCs w:val="24"/>
        </w:rPr>
        <w:t xml:space="preserve">Привлечение </w:t>
      </w:r>
      <w:proofErr w:type="spellStart"/>
      <w:r w:rsidR="003F330D" w:rsidRPr="006C723F">
        <w:rPr>
          <w:bCs w:val="0"/>
          <w:sz w:val="24"/>
          <w:szCs w:val="24"/>
        </w:rPr>
        <w:t>со</w:t>
      </w:r>
      <w:r w:rsidR="00036006" w:rsidRPr="006C723F">
        <w:rPr>
          <w:bCs w:val="0"/>
          <w:sz w:val="24"/>
          <w:szCs w:val="24"/>
        </w:rPr>
        <w:t>поставщиков</w:t>
      </w:r>
      <w:proofErr w:type="spellEnd"/>
      <w:r w:rsidR="00036006" w:rsidRPr="006C723F">
        <w:rPr>
          <w:bCs w:val="0"/>
          <w:sz w:val="24"/>
          <w:szCs w:val="24"/>
        </w:rPr>
        <w:t xml:space="preserve"> в соответствии с пунктом </w:t>
      </w:r>
      <w:r w:rsidR="00341CCF" w:rsidRPr="006C723F">
        <w:rPr>
          <w:bCs w:val="0"/>
          <w:sz w:val="24"/>
          <w:szCs w:val="24"/>
        </w:rPr>
        <w:fldChar w:fldCharType="begin"/>
      </w:r>
      <w:r w:rsidR="003F3A69" w:rsidRPr="006C723F">
        <w:rPr>
          <w:bCs w:val="0"/>
          <w:sz w:val="24"/>
          <w:szCs w:val="24"/>
        </w:rPr>
        <w:instrText xml:space="preserve"> REF _Ref440271628 \r \h </w:instrText>
      </w:r>
      <w:r w:rsidR="006C723F">
        <w:rPr>
          <w:bCs w:val="0"/>
          <w:sz w:val="24"/>
          <w:szCs w:val="24"/>
        </w:rPr>
        <w:instrText xml:space="preserve"> \* MERGEFORMAT </w:instrText>
      </w:r>
      <w:r w:rsidR="00341CCF" w:rsidRPr="006C723F">
        <w:rPr>
          <w:bCs w:val="0"/>
          <w:sz w:val="24"/>
          <w:szCs w:val="24"/>
        </w:rPr>
      </w:r>
      <w:r w:rsidR="00341CCF" w:rsidRPr="006C723F">
        <w:rPr>
          <w:bCs w:val="0"/>
          <w:sz w:val="24"/>
          <w:szCs w:val="24"/>
        </w:rPr>
        <w:fldChar w:fldCharType="separate"/>
      </w:r>
      <w:r w:rsidR="00622B69" w:rsidRPr="006C723F">
        <w:rPr>
          <w:bCs w:val="0"/>
          <w:sz w:val="24"/>
          <w:szCs w:val="24"/>
        </w:rPr>
        <w:t>3.3.9</w:t>
      </w:r>
      <w:r w:rsidR="00341CCF" w:rsidRPr="006C723F">
        <w:rPr>
          <w:bCs w:val="0"/>
          <w:sz w:val="24"/>
          <w:szCs w:val="24"/>
        </w:rPr>
        <w:fldChar w:fldCharType="end"/>
      </w:r>
      <w:r w:rsidR="00036006" w:rsidRPr="006C723F">
        <w:rPr>
          <w:bCs w:val="0"/>
          <w:sz w:val="24"/>
          <w:szCs w:val="24"/>
        </w:rPr>
        <w:t xml:space="preserve"> не допускается. </w:t>
      </w:r>
      <w:proofErr w:type="gramStart"/>
      <w:r w:rsidRPr="006C723F">
        <w:rPr>
          <w:bCs w:val="0"/>
          <w:sz w:val="24"/>
          <w:szCs w:val="24"/>
        </w:rPr>
        <w:t xml:space="preserve">Дополнительные требования к коллективным </w:t>
      </w:r>
      <w:r w:rsidR="009C744E" w:rsidRPr="006C723F">
        <w:rPr>
          <w:bCs w:val="0"/>
          <w:sz w:val="24"/>
          <w:szCs w:val="24"/>
        </w:rPr>
        <w:t>У</w:t>
      </w:r>
      <w:r w:rsidRPr="006C723F">
        <w:rPr>
          <w:bCs w:val="0"/>
          <w:sz w:val="24"/>
          <w:szCs w:val="24"/>
        </w:rPr>
        <w:t>частникам и порядку подтверждения их соответствия</w:t>
      </w:r>
      <w:r w:rsidRPr="000F4365">
        <w:rPr>
          <w:bCs w:val="0"/>
          <w:sz w:val="24"/>
          <w:szCs w:val="24"/>
        </w:rPr>
        <w:t xml:space="preserve">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 xml:space="preserve">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w:t>
      </w:r>
      <w:r w:rsidRPr="00680B79">
        <w:rPr>
          <w:sz w:val="24"/>
          <w:szCs w:val="24"/>
        </w:rPr>
        <w:lastRenderedPageBreak/>
        <w:t>аналогичных выполненных ранее договорах)</w:t>
      </w:r>
      <w:r w:rsidR="009D7F01" w:rsidRPr="00680B79">
        <w:rPr>
          <w:color w:val="000000"/>
          <w:sz w:val="24"/>
          <w:szCs w:val="24"/>
          <w:lang w:eastAsia="ru-RU"/>
        </w:rPr>
        <w:t>;</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6C723F" w:rsidRPr="006C723F" w:rsidRDefault="006C723F" w:rsidP="006C723F">
      <w:pPr>
        <w:numPr>
          <w:ilvl w:val="0"/>
          <w:numId w:val="21"/>
        </w:numPr>
        <w:suppressAutoHyphens w:val="0"/>
        <w:spacing w:line="264" w:lineRule="auto"/>
        <w:rPr>
          <w:sz w:val="24"/>
          <w:szCs w:val="24"/>
          <w:lang w:eastAsia="ru-RU"/>
        </w:rPr>
      </w:pPr>
      <w:r w:rsidRPr="006C723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6C723F">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w:t>
      </w:r>
      <w:r w:rsidR="00553A57" w:rsidRPr="00B20653">
        <w:rPr>
          <w:sz w:val="24"/>
          <w:szCs w:val="24"/>
        </w:rPr>
        <w:lastRenderedPageBreak/>
        <w:t xml:space="preserve">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lastRenderedPageBreak/>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1"/>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lastRenderedPageBreak/>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3"/>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w:t>
      </w:r>
      <w:r w:rsidRPr="007D7C50">
        <w:rPr>
          <w:i/>
          <w:sz w:val="24"/>
          <w:szCs w:val="24"/>
        </w:rPr>
        <w:lastRenderedPageBreak/>
        <w:t xml:space="preserve">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E71A48">
        <w:rPr>
          <w:bCs w:val="0"/>
          <w:sz w:val="24"/>
          <w:szCs w:val="24"/>
        </w:rPr>
        <w:lastRenderedPageBreak/>
        <w:t xml:space="preserve">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proofErr w:type="spellStart"/>
      <w:r w:rsidR="005B074F" w:rsidRPr="00E71A48">
        <w:rPr>
          <w:szCs w:val="24"/>
        </w:rPr>
        <w:t>сопоставщиков</w:t>
      </w:r>
      <w:bookmarkEnd w:id="255"/>
      <w:bookmarkEnd w:id="256"/>
      <w:bookmarkEnd w:id="257"/>
      <w:bookmarkEnd w:id="258"/>
      <w:bookmarkEnd w:id="259"/>
      <w:bookmarkEnd w:id="260"/>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 xml:space="preserve">соглашение не должно изменяться без одобрения Организатора запроса </w:t>
      </w:r>
      <w:r w:rsidRPr="00E71A48">
        <w:rPr>
          <w:bCs w:val="0"/>
          <w:sz w:val="24"/>
          <w:szCs w:val="24"/>
        </w:rPr>
        <w:lastRenderedPageBreak/>
        <w:t>предложений и Заказчика.</w:t>
      </w:r>
      <w:bookmarkEnd w:id="269"/>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E71A48">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9"/>
      <w:bookmarkEnd w:id="290"/>
      <w:bookmarkEnd w:id="291"/>
      <w:bookmarkEnd w:id="292"/>
      <w:bookmarkEnd w:id="293"/>
      <w:bookmarkEnd w:id="294"/>
      <w:bookmarkEnd w:id="295"/>
      <w:bookmarkEnd w:id="296"/>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lastRenderedPageBreak/>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C138CC">
        <w:fldChar w:fldCharType="begin"/>
      </w:r>
      <w:r w:rsidR="00C138CC">
        <w:instrText xml:space="preserve"> REF _Ref305753174 \r \h  \* MERGEFORMAT </w:instrText>
      </w:r>
      <w:r w:rsidR="00C138CC">
        <w:fldChar w:fldCharType="separate"/>
      </w:r>
      <w:r w:rsidR="00622B69" w:rsidRPr="00622B69">
        <w:rPr>
          <w:bCs w:val="0"/>
          <w:sz w:val="24"/>
          <w:szCs w:val="24"/>
        </w:rPr>
        <w:t>3.3.14.4</w:t>
      </w:r>
      <w:r w:rsidR="00C138CC">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w:t>
      </w:r>
      <w:r w:rsidRPr="00713C27">
        <w:rPr>
          <w:bCs w:val="0"/>
          <w:spacing w:val="-1"/>
          <w:sz w:val="24"/>
          <w:szCs w:val="24"/>
        </w:rPr>
        <w:t xml:space="preserve">Документации </w:t>
      </w:r>
      <w:r w:rsidRPr="00713C27">
        <w:rPr>
          <w:bCs w:val="0"/>
          <w:sz w:val="24"/>
          <w:szCs w:val="24"/>
        </w:rPr>
        <w:t>(</w:t>
      </w:r>
      <w:r w:rsidRPr="00713C27">
        <w:rPr>
          <w:bCs w:val="0"/>
          <w:sz w:val="24"/>
          <w:szCs w:val="24"/>
          <w:lang w:eastAsia="ru-RU"/>
        </w:rPr>
        <w:t xml:space="preserve">подраздел </w:t>
      </w:r>
      <w:r w:rsidR="00C138CC" w:rsidRPr="00713C27">
        <w:fldChar w:fldCharType="begin"/>
      </w:r>
      <w:r w:rsidR="00C138CC" w:rsidRPr="00713C27">
        <w:instrText xml:space="preserve"> REF _Ref441574460 \r \h  \* MERGEFORMAT </w:instrText>
      </w:r>
      <w:r w:rsidR="00C138CC" w:rsidRPr="00713C27">
        <w:fldChar w:fldCharType="separate"/>
      </w:r>
      <w:r w:rsidR="00622B69" w:rsidRPr="00713C27">
        <w:rPr>
          <w:bCs w:val="0"/>
          <w:sz w:val="24"/>
          <w:szCs w:val="24"/>
          <w:lang w:eastAsia="ru-RU"/>
        </w:rPr>
        <w:t>5.16</w:t>
      </w:r>
      <w:r w:rsidR="00C138CC" w:rsidRPr="00713C27">
        <w:fldChar w:fldCharType="end"/>
      </w:r>
      <w:r w:rsidRPr="00713C27">
        <w:rPr>
          <w:bCs w:val="0"/>
          <w:sz w:val="24"/>
          <w:szCs w:val="24"/>
        </w:rPr>
        <w:t xml:space="preserve">), в срок не позднее даты и времени окончания приема заявок, указанных в пункте </w:t>
      </w:r>
      <w:r w:rsidR="00C138CC" w:rsidRPr="00713C27">
        <w:fldChar w:fldCharType="begin"/>
      </w:r>
      <w:r w:rsidR="00C138CC" w:rsidRPr="00713C27">
        <w:instrText xml:space="preserve"> REF _Ref440289953 \r \h  \* MERGEFORMAT </w:instrText>
      </w:r>
      <w:r w:rsidR="00C138CC" w:rsidRPr="00713C27">
        <w:fldChar w:fldCharType="separate"/>
      </w:r>
      <w:r w:rsidR="00622B69" w:rsidRPr="00713C27">
        <w:rPr>
          <w:bCs w:val="0"/>
          <w:sz w:val="24"/>
          <w:szCs w:val="24"/>
        </w:rPr>
        <w:t>3.4.1.3</w:t>
      </w:r>
      <w:r w:rsidR="00C138CC" w:rsidRPr="00713C27">
        <w:fldChar w:fldCharType="end"/>
      </w:r>
      <w:r w:rsidRPr="00713C27">
        <w:rPr>
          <w:bCs w:val="0"/>
          <w:sz w:val="24"/>
          <w:szCs w:val="24"/>
        </w:rPr>
        <w:t xml:space="preserve"> настоящей Документации, по адресу: </w:t>
      </w:r>
      <w:r w:rsidR="00D12816" w:rsidRPr="00713C27">
        <w:rPr>
          <w:bCs w:val="0"/>
          <w:sz w:val="24"/>
          <w:szCs w:val="24"/>
        </w:rPr>
        <w:t xml:space="preserve">РФ, 127018, г. Москва, ул. 2-я Ямская, дом 4, </w:t>
      </w:r>
      <w:proofErr w:type="spellStart"/>
      <w:r w:rsidR="00D12816" w:rsidRPr="00713C27">
        <w:rPr>
          <w:bCs w:val="0"/>
          <w:sz w:val="24"/>
          <w:szCs w:val="24"/>
        </w:rPr>
        <w:t>каб</w:t>
      </w:r>
      <w:proofErr w:type="spellEnd"/>
      <w:r w:rsidR="00D12816" w:rsidRPr="00713C27">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713C27">
        <w:rPr>
          <w:bCs w:val="0"/>
          <w:sz w:val="24"/>
          <w:szCs w:val="24"/>
        </w:rPr>
        <w:t>.</w:t>
      </w:r>
      <w:r w:rsidRPr="008D1B83">
        <w:rPr>
          <w:bCs w:val="0"/>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E71A48">
      <w:pPr>
        <w:pStyle w:val="2"/>
        <w:tabs>
          <w:tab w:val="clear" w:pos="0"/>
          <w:tab w:val="clear" w:pos="1700"/>
          <w:tab w:val="num" w:pos="709"/>
        </w:tabs>
        <w:spacing w:line="264" w:lineRule="auto"/>
      </w:pPr>
      <w:bookmarkStart w:id="304" w:name="_Ref305973214"/>
      <w:bookmarkStart w:id="305" w:name="_Toc441130971"/>
      <w:r w:rsidRPr="00E71A48">
        <w:t>Подача Заявок и их прием</w:t>
      </w:r>
      <w:bookmarkStart w:id="306" w:name="_Ref56229451"/>
      <w:bookmarkEnd w:id="288"/>
      <w:bookmarkEnd w:id="304"/>
      <w:bookmarkEnd w:id="305"/>
    </w:p>
    <w:p w:rsidR="00717F60" w:rsidRPr="00E71A48" w:rsidRDefault="00717F60" w:rsidP="00E71A48">
      <w:pPr>
        <w:pStyle w:val="3"/>
        <w:spacing w:line="264" w:lineRule="auto"/>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w:t>
      </w:r>
      <w:r w:rsidRPr="00E71A48">
        <w:rPr>
          <w:bCs w:val="0"/>
          <w:sz w:val="24"/>
          <w:szCs w:val="24"/>
        </w:rPr>
        <w:lastRenderedPageBreak/>
        <w:t xml:space="preserve">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3" w:name="_Ref440289953"/>
      <w:r w:rsidRPr="00713C27">
        <w:rPr>
          <w:bCs w:val="0"/>
          <w:sz w:val="24"/>
          <w:szCs w:val="24"/>
        </w:rPr>
        <w:t>Заявк</w:t>
      </w:r>
      <w:r w:rsidR="00717F60" w:rsidRPr="00713C27">
        <w:rPr>
          <w:bCs w:val="0"/>
          <w:sz w:val="24"/>
          <w:szCs w:val="24"/>
        </w:rPr>
        <w:t xml:space="preserve">и на ЭТП могут быть поданы до </w:t>
      </w:r>
      <w:r w:rsidR="002B5044" w:rsidRPr="00713C27">
        <w:rPr>
          <w:b/>
          <w:bCs w:val="0"/>
          <w:sz w:val="24"/>
          <w:szCs w:val="24"/>
        </w:rPr>
        <w:t xml:space="preserve">12 часов 00 минут </w:t>
      </w:r>
      <w:r w:rsidR="00713C27" w:rsidRPr="00713C27">
        <w:rPr>
          <w:b/>
          <w:bCs w:val="0"/>
          <w:sz w:val="24"/>
          <w:szCs w:val="24"/>
        </w:rPr>
        <w:t>18</w:t>
      </w:r>
      <w:r w:rsidR="002B5044" w:rsidRPr="00713C27">
        <w:rPr>
          <w:b/>
          <w:bCs w:val="0"/>
          <w:sz w:val="24"/>
          <w:szCs w:val="24"/>
        </w:rPr>
        <w:t xml:space="preserve"> </w:t>
      </w:r>
      <w:r w:rsidR="00713C27" w:rsidRPr="00713C27">
        <w:rPr>
          <w:b/>
          <w:bCs w:val="0"/>
          <w:sz w:val="24"/>
          <w:szCs w:val="24"/>
        </w:rPr>
        <w:t>марта</w:t>
      </w:r>
      <w:r w:rsidR="002B5044" w:rsidRPr="00713C27">
        <w:rPr>
          <w:b/>
          <w:bCs w:val="0"/>
          <w:sz w:val="24"/>
          <w:szCs w:val="24"/>
        </w:rPr>
        <w:t xml:space="preserve"> 2016 года</w:t>
      </w:r>
      <w:r w:rsidR="00BC2634" w:rsidRPr="00713C27">
        <w:rPr>
          <w:b/>
          <w:bCs w:val="0"/>
          <w:sz w:val="24"/>
          <w:szCs w:val="24"/>
        </w:rPr>
        <w:t xml:space="preserve">, </w:t>
      </w:r>
      <w:r w:rsidR="00BC2634" w:rsidRPr="00713C27">
        <w:rPr>
          <w:bCs w:val="0"/>
          <w:sz w:val="24"/>
          <w:szCs w:val="24"/>
        </w:rPr>
        <w:t xml:space="preserve">при этом предложенная Участником в Письме о подаче оферты </w:t>
      </w:r>
      <w:r w:rsidR="00BC2634" w:rsidRPr="00713C27">
        <w:rPr>
          <w:bCs w:val="0"/>
          <w:spacing w:val="-2"/>
          <w:sz w:val="24"/>
          <w:szCs w:val="24"/>
        </w:rPr>
        <w:t>(под</w:t>
      </w:r>
      <w:r w:rsidR="00BC2634" w:rsidRPr="00713C27">
        <w:rPr>
          <w:bCs w:val="0"/>
          <w:sz w:val="24"/>
          <w:szCs w:val="24"/>
        </w:rPr>
        <w:t xml:space="preserve">раздел </w:t>
      </w:r>
      <w:r w:rsidR="00341CCF" w:rsidRPr="00713C27">
        <w:rPr>
          <w:bCs w:val="0"/>
          <w:sz w:val="24"/>
          <w:szCs w:val="24"/>
        </w:rPr>
        <w:fldChar w:fldCharType="begin"/>
      </w:r>
      <w:r w:rsidR="00BC2634" w:rsidRPr="00713C27">
        <w:rPr>
          <w:bCs w:val="0"/>
          <w:sz w:val="24"/>
          <w:szCs w:val="24"/>
        </w:rPr>
        <w:instrText xml:space="preserve"> REF _Ref55336310 \r \h </w:instrText>
      </w:r>
      <w:r w:rsidR="00713C27">
        <w:rPr>
          <w:bCs w:val="0"/>
          <w:sz w:val="24"/>
          <w:szCs w:val="24"/>
        </w:rPr>
        <w:instrText xml:space="preserve"> \* MERGEFORMAT </w:instrText>
      </w:r>
      <w:r w:rsidR="00341CCF" w:rsidRPr="00713C27">
        <w:rPr>
          <w:bCs w:val="0"/>
          <w:sz w:val="24"/>
          <w:szCs w:val="24"/>
        </w:rPr>
      </w:r>
      <w:r w:rsidR="00341CCF" w:rsidRPr="00713C27">
        <w:rPr>
          <w:bCs w:val="0"/>
          <w:sz w:val="24"/>
          <w:szCs w:val="24"/>
        </w:rPr>
        <w:fldChar w:fldCharType="separate"/>
      </w:r>
      <w:r w:rsidR="00622B69" w:rsidRPr="00713C27">
        <w:rPr>
          <w:bCs w:val="0"/>
          <w:sz w:val="24"/>
          <w:szCs w:val="24"/>
        </w:rPr>
        <w:t>5.1</w:t>
      </w:r>
      <w:r w:rsidR="00341CCF" w:rsidRPr="00713C27">
        <w:rPr>
          <w:bCs w:val="0"/>
          <w:sz w:val="24"/>
          <w:szCs w:val="24"/>
        </w:rPr>
        <w:fldChar w:fldCharType="end"/>
      </w:r>
      <w:r w:rsidR="00BC2634" w:rsidRPr="00713C27">
        <w:rPr>
          <w:bCs w:val="0"/>
          <w:sz w:val="24"/>
          <w:szCs w:val="24"/>
          <w:lang w:eastAsia="ru-RU"/>
        </w:rPr>
        <w:t>)</w:t>
      </w:r>
      <w:r w:rsidR="00BC2634" w:rsidRPr="00713C27">
        <w:rPr>
          <w:bCs w:val="0"/>
          <w:sz w:val="24"/>
          <w:szCs w:val="24"/>
        </w:rPr>
        <w:t xml:space="preserve"> цена должна соответствовать цене, указанной Участником на «коти</w:t>
      </w:r>
      <w:r w:rsidR="00BC2634" w:rsidRPr="00BB27D7">
        <w:rPr>
          <w:bCs w:val="0"/>
          <w:sz w:val="24"/>
          <w:szCs w:val="24"/>
        </w:rPr>
        <w:t>ровочной доске» ЭТП</w:t>
      </w:r>
      <w:r w:rsidR="00717F60" w:rsidRPr="00BC2634">
        <w:rPr>
          <w:bCs w:val="0"/>
          <w:i/>
          <w:sz w:val="24"/>
          <w:szCs w:val="24"/>
        </w:rPr>
        <w:t>.</w:t>
      </w:r>
      <w:bookmarkEnd w:id="313"/>
    </w:p>
    <w:p w:rsidR="00717F60" w:rsidRPr="00E71A48"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4"/>
      <w:bookmarkEnd w:id="315"/>
      <w:bookmarkEnd w:id="316"/>
      <w:bookmarkEnd w:id="317"/>
      <w:bookmarkEnd w:id="318"/>
      <w:bookmarkEnd w:id="319"/>
      <w:bookmarkEnd w:id="320"/>
    </w:p>
    <w:bookmarkEnd w:id="306"/>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w:t>
      </w:r>
      <w:proofErr w:type="spellStart"/>
      <w:r w:rsidRPr="00C138CC">
        <w:rPr>
          <w:sz w:val="24"/>
          <w:szCs w:val="24"/>
        </w:rPr>
        <w:t>т.ч</w:t>
      </w:r>
      <w:proofErr w:type="spellEnd"/>
      <w:r w:rsidRPr="00C138CC">
        <w:rPr>
          <w:sz w:val="24"/>
          <w:szCs w:val="24"/>
        </w:rPr>
        <w:t>.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 xml:space="preserve">содержат предложения, по существу не отвечающие техническим, коммерческим </w:t>
      </w:r>
      <w:r w:rsidRPr="00C138CC">
        <w:rPr>
          <w:sz w:val="24"/>
          <w:szCs w:val="24"/>
        </w:rPr>
        <w:lastRenderedPageBreak/>
        <w:t>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lastRenderedPageBreak/>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Закупочную комиссию полностью, </w:t>
      </w:r>
      <w:r w:rsidRPr="00E71A48">
        <w:rPr>
          <w:bCs w:val="0"/>
          <w:sz w:val="24"/>
          <w:szCs w:val="24"/>
        </w:rPr>
        <w:lastRenderedPageBreak/>
        <w:t>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w:t>
      </w:r>
      <w:r w:rsidR="00717F60" w:rsidRPr="00E71A48">
        <w:rPr>
          <w:bCs w:val="0"/>
          <w:color w:val="000000"/>
          <w:sz w:val="24"/>
          <w:szCs w:val="24"/>
        </w:rPr>
        <w:lastRenderedPageBreak/>
        <w:t xml:space="preserve">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21751A">
      <w:pPr>
        <w:pStyle w:val="2"/>
        <w:ind w:left="1701" w:hanging="1134"/>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713C2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713C27">
        <w:rPr>
          <w:b w:val="0"/>
          <w:szCs w:val="24"/>
        </w:rPr>
        <w:t>Техническ</w:t>
      </w:r>
      <w:r w:rsidR="003776BB" w:rsidRPr="00713C27">
        <w:rPr>
          <w:b w:val="0"/>
          <w:szCs w:val="24"/>
        </w:rPr>
        <w:t>о</w:t>
      </w:r>
      <w:proofErr w:type="gramStart"/>
      <w:r w:rsidR="003776BB" w:rsidRPr="00713C27">
        <w:rPr>
          <w:b w:val="0"/>
          <w:szCs w:val="24"/>
        </w:rPr>
        <w:t>е(</w:t>
      </w:r>
      <w:proofErr w:type="spellStart"/>
      <w:proofErr w:type="gramEnd"/>
      <w:r w:rsidRPr="00713C27">
        <w:rPr>
          <w:b w:val="0"/>
          <w:szCs w:val="24"/>
        </w:rPr>
        <w:t>ие</w:t>
      </w:r>
      <w:proofErr w:type="spellEnd"/>
      <w:r w:rsidR="003776BB" w:rsidRPr="00713C27">
        <w:rPr>
          <w:b w:val="0"/>
          <w:szCs w:val="24"/>
        </w:rPr>
        <w:t>)</w:t>
      </w:r>
      <w:r w:rsidRPr="00713C27">
        <w:rPr>
          <w:b w:val="0"/>
          <w:szCs w:val="24"/>
        </w:rPr>
        <w:t xml:space="preserve"> задани</w:t>
      </w:r>
      <w:r w:rsidR="003776BB" w:rsidRPr="00713C27">
        <w:rPr>
          <w:b w:val="0"/>
          <w:szCs w:val="24"/>
        </w:rPr>
        <w:t>е(</w:t>
      </w:r>
      <w:r w:rsidRPr="00713C27">
        <w:rPr>
          <w:b w:val="0"/>
          <w:szCs w:val="24"/>
        </w:rPr>
        <w:t>я</w:t>
      </w:r>
      <w:r w:rsidR="003776BB" w:rsidRPr="00713C27">
        <w:rPr>
          <w:b w:val="0"/>
          <w:szCs w:val="24"/>
        </w:rPr>
        <w:t>)</w:t>
      </w:r>
      <w:r w:rsidRPr="00713C27">
        <w:rPr>
          <w:b w:val="0"/>
          <w:szCs w:val="24"/>
        </w:rPr>
        <w:t xml:space="preserve"> </w:t>
      </w:r>
      <w:r w:rsidR="00A154B7" w:rsidRPr="00713C27">
        <w:rPr>
          <w:b w:val="0"/>
          <w:szCs w:val="24"/>
        </w:rPr>
        <w:t xml:space="preserve">по Лоту №1 (подраздел </w:t>
      </w:r>
      <w:r w:rsidR="00341CCF" w:rsidRPr="00713C27">
        <w:rPr>
          <w:b w:val="0"/>
          <w:szCs w:val="24"/>
        </w:rPr>
        <w:fldChar w:fldCharType="begin"/>
      </w:r>
      <w:r w:rsidR="00A154B7" w:rsidRPr="00713C27">
        <w:rPr>
          <w:b w:val="0"/>
          <w:szCs w:val="24"/>
        </w:rPr>
        <w:instrText xml:space="preserve"> REF _Ref440275279 \r \h </w:instrText>
      </w:r>
      <w:r w:rsidR="00713C27">
        <w:rPr>
          <w:b w:val="0"/>
          <w:szCs w:val="24"/>
        </w:rPr>
        <w:instrText xml:space="preserve"> \* MERGEFORMAT </w:instrText>
      </w:r>
      <w:r w:rsidR="00341CCF" w:rsidRPr="00713C27">
        <w:rPr>
          <w:b w:val="0"/>
          <w:szCs w:val="24"/>
        </w:rPr>
      </w:r>
      <w:r w:rsidR="00341CCF" w:rsidRPr="00713C27">
        <w:rPr>
          <w:b w:val="0"/>
          <w:szCs w:val="24"/>
        </w:rPr>
        <w:fldChar w:fldCharType="separate"/>
      </w:r>
      <w:r w:rsidR="00622B69" w:rsidRPr="00713C27">
        <w:rPr>
          <w:b w:val="0"/>
          <w:szCs w:val="24"/>
        </w:rPr>
        <w:t>1.1.4</w:t>
      </w:r>
      <w:r w:rsidR="00341CCF" w:rsidRPr="00713C27">
        <w:rPr>
          <w:b w:val="0"/>
          <w:szCs w:val="24"/>
        </w:rPr>
        <w:fldChar w:fldCharType="end"/>
      </w:r>
      <w:r w:rsidR="00A154B7" w:rsidRPr="00713C27">
        <w:rPr>
          <w:b w:val="0"/>
          <w:szCs w:val="24"/>
        </w:rPr>
        <w:t>)</w:t>
      </w:r>
      <w:r w:rsidRPr="00713C27">
        <w:rPr>
          <w:b w:val="0"/>
          <w:szCs w:val="24"/>
        </w:rPr>
        <w:t xml:space="preserve"> изложен</w:t>
      </w:r>
      <w:r w:rsidR="00F463E8" w:rsidRPr="00713C27">
        <w:rPr>
          <w:b w:val="0"/>
          <w:szCs w:val="24"/>
        </w:rPr>
        <w:t>о(</w:t>
      </w:r>
      <w:r w:rsidRPr="00713C27">
        <w:rPr>
          <w:b w:val="0"/>
          <w:szCs w:val="24"/>
        </w:rPr>
        <w:t>ы</w:t>
      </w:r>
      <w:r w:rsidR="00F463E8" w:rsidRPr="00713C27">
        <w:rPr>
          <w:b w:val="0"/>
          <w:szCs w:val="24"/>
        </w:rPr>
        <w:t>)</w:t>
      </w:r>
      <w:r w:rsidRPr="00713C27">
        <w:rPr>
          <w:b w:val="0"/>
          <w:szCs w:val="24"/>
        </w:rPr>
        <w:t xml:space="preserve"> в Приложении №1, которое является неотъемлемым приложением к настоящей документации и предоставляется </w:t>
      </w:r>
      <w:r w:rsidR="0021751A" w:rsidRPr="00713C27">
        <w:rPr>
          <w:b w:val="0"/>
          <w:szCs w:val="24"/>
        </w:rPr>
        <w:t>Участник</w:t>
      </w:r>
      <w:r w:rsidRPr="00713C27">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713C27" w:rsidRDefault="002B5044" w:rsidP="0021751A">
      <w:pPr>
        <w:pStyle w:val="2"/>
        <w:ind w:left="1701" w:hanging="1134"/>
      </w:pPr>
      <w:bookmarkStart w:id="451" w:name="_Ref194832984"/>
      <w:bookmarkStart w:id="452" w:name="_Ref197686508"/>
      <w:bookmarkStart w:id="453" w:name="_Toc423421727"/>
      <w:bookmarkStart w:id="454" w:name="_Toc441130992"/>
      <w:r w:rsidRPr="00713C2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713C27">
        <w:rPr>
          <w:b w:val="0"/>
          <w:szCs w:val="24"/>
        </w:rPr>
        <w:t>Участник</w:t>
      </w:r>
      <w:r w:rsidR="002B5044" w:rsidRPr="00713C27">
        <w:rPr>
          <w:b w:val="0"/>
          <w:szCs w:val="24"/>
        </w:rPr>
        <w:t xml:space="preserve"> в составе свое</w:t>
      </w:r>
      <w:r w:rsidR="00841A6F" w:rsidRPr="00713C27">
        <w:rPr>
          <w:b w:val="0"/>
          <w:szCs w:val="24"/>
        </w:rPr>
        <w:t>й</w:t>
      </w:r>
      <w:r w:rsidR="002B5044" w:rsidRPr="00713C27">
        <w:rPr>
          <w:b w:val="0"/>
          <w:szCs w:val="24"/>
        </w:rPr>
        <w:t xml:space="preserve"> </w:t>
      </w:r>
      <w:r w:rsidR="00841A6F" w:rsidRPr="00713C27">
        <w:rPr>
          <w:b w:val="0"/>
          <w:szCs w:val="24"/>
        </w:rPr>
        <w:t>Заявки</w:t>
      </w:r>
      <w:r w:rsidR="002B5044" w:rsidRPr="00713C27">
        <w:rPr>
          <w:b w:val="0"/>
          <w:szCs w:val="24"/>
        </w:rPr>
        <w:t xml:space="preserve"> должен представить отсканированные копии серти</w:t>
      </w:r>
      <w:r w:rsidR="002B5044" w:rsidRPr="003803A7">
        <w:rPr>
          <w:b w:val="0"/>
          <w:szCs w:val="24"/>
        </w:rPr>
        <w:t>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w:t>
            </w:r>
            <w:r w:rsidRPr="00316742">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lastRenderedPageBreak/>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553" w:rsidRDefault="00CD0553">
      <w:pPr>
        <w:spacing w:line="240" w:lineRule="auto"/>
      </w:pPr>
      <w:r>
        <w:separator/>
      </w:r>
    </w:p>
  </w:endnote>
  <w:endnote w:type="continuationSeparator" w:id="0">
    <w:p w:rsidR="00CD0553" w:rsidRDefault="00CD05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341CCF">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41CCF" w:rsidRPr="00FA0376">
      <w:rPr>
        <w:sz w:val="16"/>
        <w:szCs w:val="16"/>
        <w:lang w:eastAsia="ru-RU"/>
      </w:rPr>
      <w:fldChar w:fldCharType="begin"/>
    </w:r>
    <w:r w:rsidRPr="00FA0376">
      <w:rPr>
        <w:sz w:val="16"/>
        <w:szCs w:val="16"/>
        <w:lang w:eastAsia="ru-RU"/>
      </w:rPr>
      <w:instrText xml:space="preserve"> PAGE </w:instrText>
    </w:r>
    <w:r w:rsidR="00341CCF" w:rsidRPr="00FA0376">
      <w:rPr>
        <w:sz w:val="16"/>
        <w:szCs w:val="16"/>
        <w:lang w:eastAsia="ru-RU"/>
      </w:rPr>
      <w:fldChar w:fldCharType="separate"/>
    </w:r>
    <w:r w:rsidR="00592D1E">
      <w:rPr>
        <w:noProof/>
        <w:sz w:val="16"/>
        <w:szCs w:val="16"/>
        <w:lang w:eastAsia="ru-RU"/>
      </w:rPr>
      <w:t>4</w:t>
    </w:r>
    <w:r w:rsidR="00341CCF"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13C27">
      <w:rPr>
        <w:sz w:val="18"/>
        <w:szCs w:val="18"/>
      </w:rPr>
      <w:t xml:space="preserve">Договоров </w:t>
    </w:r>
    <w:r w:rsidR="00713C27" w:rsidRPr="00713C27">
      <w:rPr>
        <w:snapToGrid w:val="0"/>
        <w:sz w:val="18"/>
        <w:szCs w:val="18"/>
      </w:rPr>
      <w:t xml:space="preserve">на </w:t>
    </w:r>
    <w:r w:rsidR="00713C27" w:rsidRPr="00713C27">
      <w:rPr>
        <w:sz w:val="18"/>
        <w:szCs w:val="18"/>
      </w:rPr>
      <w:t xml:space="preserve">поставку </w:t>
    </w:r>
    <w:proofErr w:type="spellStart"/>
    <w:r w:rsidR="00713C27" w:rsidRPr="00713C27">
      <w:rPr>
        <w:sz w:val="18"/>
        <w:szCs w:val="18"/>
      </w:rPr>
      <w:t>БиЗ</w:t>
    </w:r>
    <w:proofErr w:type="spellEnd"/>
    <w:r w:rsidR="00713C27" w:rsidRPr="00713C27">
      <w:rPr>
        <w:sz w:val="18"/>
        <w:szCs w:val="18"/>
      </w:rPr>
      <w:t xml:space="preserve"> (ШУЭ) блоков измерения и защиты со счетчиками и без счетчиков электрической энергии</w:t>
    </w:r>
    <w:r w:rsidR="00713C27" w:rsidRPr="00713C27">
      <w:rPr>
        <w:snapToGrid w:val="0"/>
        <w:sz w:val="18"/>
        <w:szCs w:val="18"/>
      </w:rPr>
      <w:t xml:space="preserve"> для выполнения работ по </w:t>
    </w:r>
    <w:r w:rsidR="00713C27" w:rsidRPr="00713C27">
      <w:rPr>
        <w:sz w:val="18"/>
        <w:szCs w:val="18"/>
      </w:rPr>
      <w:t xml:space="preserve">организации учета электроэнергии на уровнях напряжения 0,23-0,38 </w:t>
    </w:r>
    <w:proofErr w:type="spellStart"/>
    <w:r w:rsidR="00713C27" w:rsidRPr="00713C27">
      <w:rPr>
        <w:sz w:val="18"/>
        <w:szCs w:val="18"/>
      </w:rPr>
      <w:t>кВ</w:t>
    </w:r>
    <w:proofErr w:type="spellEnd"/>
    <w:r w:rsidR="00713C27" w:rsidRPr="00713C27">
      <w:rPr>
        <w:sz w:val="18"/>
        <w:szCs w:val="18"/>
      </w:rPr>
      <w:t xml:space="preserve"> сторонним потребителям</w:t>
    </w:r>
    <w:r w:rsidR="00713C27" w:rsidRPr="00713C27">
      <w:rPr>
        <w:snapToGrid w:val="0"/>
        <w:sz w:val="18"/>
        <w:szCs w:val="18"/>
      </w:rPr>
      <w:t xml:space="preserve">  для нужд ПАО «МРСК Центра» (филиалов «Белгородэнерго» и </w:t>
    </w:r>
    <w:r w:rsidR="00713C27" w:rsidRPr="00713C27">
      <w:rPr>
        <w:sz w:val="18"/>
        <w:szCs w:val="18"/>
      </w:rPr>
      <w:t>«Костромаэнерго»</w:t>
    </w:r>
    <w:r w:rsidR="00713C27" w:rsidRPr="00713C27">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553" w:rsidRDefault="00CD0553">
      <w:pPr>
        <w:spacing w:line="240" w:lineRule="auto"/>
      </w:pPr>
      <w:r>
        <w:separator/>
      </w:r>
    </w:p>
  </w:footnote>
  <w:footnote w:type="continuationSeparator" w:id="0">
    <w:p w:rsidR="00CD0553" w:rsidRDefault="00CD05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Pr="00930031" w:rsidRDefault="00856B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BD8" w:rsidRDefault="00856B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2A98"/>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550AB"/>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2D1E"/>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C723F"/>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3C27"/>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553"/>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B0EEB-6F50-489C-B1C0-7FDC6C2FA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78</Pages>
  <Words>23606</Words>
  <Characters>134560</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157851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87</cp:revision>
  <cp:lastPrinted>2015-12-29T14:27:00Z</cp:lastPrinted>
  <dcterms:created xsi:type="dcterms:W3CDTF">2016-01-12T11:24:00Z</dcterms:created>
  <dcterms:modified xsi:type="dcterms:W3CDTF">2016-03-02T09:45:00Z</dcterms:modified>
</cp:coreProperties>
</file>